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D301" w14:textId="3BA69B9C"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273F41" w:rsidRPr="00273F41">
        <w:rPr>
          <w:rFonts w:ascii="Calibri" w:eastAsia="Times New Roman" w:hAnsi="Calibri" w:cs="Calibri"/>
          <w:bCs w:val="0"/>
          <w:color w:val="auto"/>
          <w:sz w:val="20"/>
          <w:szCs w:val="20"/>
        </w:rPr>
        <w:t>POST/DYS/OR/GZ/01128/2026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809F1A4" w14:textId="0216F8C6" w:rsidR="000F1B25" w:rsidRPr="00D4420A" w:rsidRDefault="00BF49FD" w:rsidP="00D4420A">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r w:rsidR="00FD2948" w:rsidRPr="00D4420A">
        <w:rPr>
          <w:rFonts w:asciiTheme="minorHAnsi" w:hAnsiTheme="minorHAnsi" w:cstheme="minorHAnsi"/>
          <w:b/>
          <w:bCs/>
          <w:sz w:val="22"/>
          <w:szCs w:val="22"/>
        </w:rPr>
        <w:t>„</w:t>
      </w:r>
      <w:r w:rsidR="0094048E" w:rsidRPr="00273F41">
        <w:rPr>
          <w:rFonts w:asciiTheme="minorHAnsi" w:hAnsiTheme="minorHAnsi" w:cstheme="minorHAnsi"/>
          <w:b/>
          <w:bCs/>
          <w:i/>
          <w:iCs/>
          <w:sz w:val="22"/>
          <w:szCs w:val="22"/>
        </w:rPr>
        <w:t>Budowa przyłączy kablowych SN/</w:t>
      </w:r>
      <w:proofErr w:type="spellStart"/>
      <w:r w:rsidR="0094048E" w:rsidRPr="00273F41">
        <w:rPr>
          <w:rFonts w:asciiTheme="minorHAnsi" w:hAnsiTheme="minorHAnsi" w:cstheme="minorHAnsi"/>
          <w:b/>
          <w:bCs/>
          <w:i/>
          <w:iCs/>
          <w:sz w:val="22"/>
          <w:szCs w:val="22"/>
        </w:rPr>
        <w:t>nN</w:t>
      </w:r>
      <w:proofErr w:type="spellEnd"/>
      <w:r w:rsidR="0094048E" w:rsidRPr="00273F41">
        <w:rPr>
          <w:rFonts w:asciiTheme="minorHAnsi" w:hAnsiTheme="minorHAnsi" w:cstheme="minorHAnsi"/>
          <w:b/>
          <w:bCs/>
          <w:i/>
          <w:iCs/>
          <w:sz w:val="22"/>
          <w:szCs w:val="22"/>
        </w:rPr>
        <w:t xml:space="preserve"> na terenie Rejonu Energetycznego Rzeszów </w:t>
      </w:r>
      <w:r w:rsidR="00A74473" w:rsidRPr="00273F41">
        <w:rPr>
          <w:rFonts w:asciiTheme="minorHAnsi" w:hAnsiTheme="minorHAnsi" w:cstheme="minorHAnsi"/>
          <w:b/>
          <w:bCs/>
          <w:i/>
          <w:iCs/>
          <w:sz w:val="22"/>
          <w:szCs w:val="22"/>
        </w:rPr>
        <w:t>–</w:t>
      </w:r>
      <w:r w:rsidR="0094048E" w:rsidRPr="00273F41">
        <w:rPr>
          <w:rFonts w:asciiTheme="minorHAnsi" w:hAnsiTheme="minorHAnsi" w:cstheme="minorHAnsi"/>
          <w:b/>
          <w:bCs/>
          <w:i/>
          <w:iCs/>
          <w:sz w:val="22"/>
          <w:szCs w:val="22"/>
        </w:rPr>
        <w:t xml:space="preserve"> </w:t>
      </w:r>
      <w:r w:rsidR="006155D6" w:rsidRPr="00273F41">
        <w:rPr>
          <w:rFonts w:asciiTheme="minorHAnsi" w:hAnsiTheme="minorHAnsi" w:cstheme="minorHAnsi"/>
          <w:b/>
          <w:bCs/>
          <w:i/>
          <w:iCs/>
          <w:sz w:val="22"/>
          <w:szCs w:val="22"/>
        </w:rPr>
        <w:t xml:space="preserve">Rzeszów ul. Floriana                   </w:t>
      </w:r>
      <w:r w:rsidR="00A74473" w:rsidRPr="00273F41">
        <w:rPr>
          <w:rFonts w:asciiTheme="minorHAnsi" w:hAnsiTheme="minorHAnsi" w:cstheme="minorHAnsi"/>
          <w:b/>
          <w:bCs/>
          <w:i/>
          <w:iCs/>
          <w:sz w:val="22"/>
          <w:szCs w:val="22"/>
        </w:rPr>
        <w:t xml:space="preserve">- </w:t>
      </w:r>
      <w:r w:rsidR="0094048E" w:rsidRPr="00273F41">
        <w:rPr>
          <w:rFonts w:asciiTheme="minorHAnsi" w:hAnsiTheme="minorHAnsi" w:cstheme="minorHAnsi"/>
          <w:b/>
          <w:bCs/>
          <w:i/>
          <w:iCs/>
          <w:sz w:val="22"/>
          <w:szCs w:val="22"/>
        </w:rPr>
        <w:t>1 część</w:t>
      </w:r>
      <w:r w:rsidR="00FD2948" w:rsidRPr="00D4420A">
        <w:rPr>
          <w:rFonts w:asciiTheme="minorHAnsi" w:hAnsiTheme="minorHAnsi" w:cstheme="minorHAnsi"/>
          <w:b/>
          <w:bCs/>
          <w:sz w:val="22"/>
          <w:szCs w:val="22"/>
        </w:rPr>
        <w:t>”,</w:t>
      </w:r>
      <w:r w:rsidR="00FD2948" w:rsidRPr="00FD2948">
        <w:rPr>
          <w:rFonts w:asciiTheme="minorHAnsi" w:hAnsiTheme="minorHAnsi" w:cstheme="minorHAnsi"/>
          <w:sz w:val="22"/>
          <w:szCs w:val="22"/>
        </w:rPr>
        <w:t xml:space="preserve"> 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900DD" w14:textId="77777777" w:rsidR="00205A61" w:rsidRDefault="00205A61" w:rsidP="004A302B">
      <w:pPr>
        <w:spacing w:line="240" w:lineRule="auto"/>
      </w:pPr>
      <w:r>
        <w:separator/>
      </w:r>
    </w:p>
  </w:endnote>
  <w:endnote w:type="continuationSeparator" w:id="0">
    <w:p w14:paraId="3EFC4249" w14:textId="77777777" w:rsidR="00205A61" w:rsidRDefault="00205A6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B8AB0" w14:textId="77777777" w:rsidR="00205A61" w:rsidRDefault="00205A61" w:rsidP="004A302B">
      <w:pPr>
        <w:spacing w:line="240" w:lineRule="auto"/>
      </w:pPr>
      <w:r>
        <w:separator/>
      </w:r>
    </w:p>
  </w:footnote>
  <w:footnote w:type="continuationSeparator" w:id="0">
    <w:p w14:paraId="2A8AF011" w14:textId="77777777" w:rsidR="00205A61" w:rsidRDefault="00205A61"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7526359">
    <w:abstractNumId w:val="22"/>
  </w:num>
  <w:num w:numId="2" w16cid:durableId="108397535">
    <w:abstractNumId w:val="9"/>
  </w:num>
  <w:num w:numId="3" w16cid:durableId="1676882191">
    <w:abstractNumId w:val="4"/>
  </w:num>
  <w:num w:numId="4" w16cid:durableId="1729038048">
    <w:abstractNumId w:val="36"/>
  </w:num>
  <w:num w:numId="5" w16cid:durableId="769398929">
    <w:abstractNumId w:val="19"/>
  </w:num>
  <w:num w:numId="6" w16cid:durableId="335154618">
    <w:abstractNumId w:val="14"/>
  </w:num>
  <w:num w:numId="7" w16cid:durableId="1555845955">
    <w:abstractNumId w:val="27"/>
  </w:num>
  <w:num w:numId="8" w16cid:durableId="1901206386">
    <w:abstractNumId w:val="44"/>
  </w:num>
  <w:num w:numId="9" w16cid:durableId="1910773540">
    <w:abstractNumId w:val="12"/>
  </w:num>
  <w:num w:numId="10" w16cid:durableId="2090036593">
    <w:abstractNumId w:val="33"/>
  </w:num>
  <w:num w:numId="11" w16cid:durableId="1184826615">
    <w:abstractNumId w:val="24"/>
  </w:num>
  <w:num w:numId="12" w16cid:durableId="1089471759">
    <w:abstractNumId w:val="18"/>
  </w:num>
  <w:num w:numId="13" w16cid:durableId="1545674681">
    <w:abstractNumId w:val="10"/>
  </w:num>
  <w:num w:numId="14" w16cid:durableId="423501872">
    <w:abstractNumId w:val="25"/>
  </w:num>
  <w:num w:numId="15" w16cid:durableId="2114006949">
    <w:abstractNumId w:val="35"/>
  </w:num>
  <w:num w:numId="16" w16cid:durableId="1187791150">
    <w:abstractNumId w:val="32"/>
  </w:num>
  <w:num w:numId="17" w16cid:durableId="1845706127">
    <w:abstractNumId w:val="45"/>
  </w:num>
  <w:num w:numId="18" w16cid:durableId="166022952">
    <w:abstractNumId w:val="16"/>
  </w:num>
  <w:num w:numId="19" w16cid:durableId="1720089165">
    <w:abstractNumId w:val="5"/>
  </w:num>
  <w:num w:numId="20" w16cid:durableId="1644580290">
    <w:abstractNumId w:val="29"/>
  </w:num>
  <w:num w:numId="21" w16cid:durableId="1348483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268728">
    <w:abstractNumId w:val="7"/>
  </w:num>
  <w:num w:numId="23" w16cid:durableId="2120903268">
    <w:abstractNumId w:val="47"/>
  </w:num>
  <w:num w:numId="24" w16cid:durableId="603726612">
    <w:abstractNumId w:val="8"/>
  </w:num>
  <w:num w:numId="25" w16cid:durableId="1571454926">
    <w:abstractNumId w:val="20"/>
  </w:num>
  <w:num w:numId="26" w16cid:durableId="1209538299">
    <w:abstractNumId w:val="13"/>
  </w:num>
  <w:num w:numId="27" w16cid:durableId="1799952844">
    <w:abstractNumId w:val="23"/>
  </w:num>
  <w:num w:numId="28" w16cid:durableId="214046960">
    <w:abstractNumId w:val="6"/>
  </w:num>
  <w:num w:numId="29" w16cid:durableId="1836652677">
    <w:abstractNumId w:val="21"/>
  </w:num>
  <w:num w:numId="30" w16cid:durableId="1395397662">
    <w:abstractNumId w:val="28"/>
  </w:num>
  <w:num w:numId="31" w16cid:durableId="915893913">
    <w:abstractNumId w:val="26"/>
  </w:num>
  <w:num w:numId="32" w16cid:durableId="2031446066">
    <w:abstractNumId w:val="31"/>
  </w:num>
  <w:num w:numId="33" w16cid:durableId="452752364">
    <w:abstractNumId w:val="34"/>
  </w:num>
  <w:num w:numId="34" w16cid:durableId="958418265">
    <w:abstractNumId w:val="15"/>
  </w:num>
  <w:num w:numId="35" w16cid:durableId="1968536901">
    <w:abstractNumId w:val="17"/>
  </w:num>
  <w:num w:numId="36" w16cid:durableId="935793929">
    <w:abstractNumId w:val="3"/>
  </w:num>
  <w:num w:numId="37" w16cid:durableId="1118913850">
    <w:abstractNumId w:val="42"/>
  </w:num>
  <w:num w:numId="38" w16cid:durableId="1814786787">
    <w:abstractNumId w:val="39"/>
  </w:num>
  <w:num w:numId="39" w16cid:durableId="1871450588">
    <w:abstractNumId w:val="46"/>
  </w:num>
  <w:num w:numId="40" w16cid:durableId="1251547752">
    <w:abstractNumId w:val="37"/>
  </w:num>
  <w:num w:numId="41" w16cid:durableId="75053579">
    <w:abstractNumId w:val="30"/>
  </w:num>
  <w:num w:numId="42" w16cid:durableId="1611937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138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83483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9797372">
    <w:abstractNumId w:val="43"/>
  </w:num>
  <w:num w:numId="46" w16cid:durableId="719403319">
    <w:abstractNumId w:val="41"/>
  </w:num>
  <w:num w:numId="47" w16cid:durableId="678973709">
    <w:abstractNumId w:val="40"/>
  </w:num>
  <w:num w:numId="48" w16cid:durableId="152964127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3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74A1"/>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09F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5A61"/>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3F41"/>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646"/>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1ECB"/>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D79"/>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B9"/>
    <w:rsid w:val="00517D03"/>
    <w:rsid w:val="00517E8A"/>
    <w:rsid w:val="00520339"/>
    <w:rsid w:val="005216AC"/>
    <w:rsid w:val="00522178"/>
    <w:rsid w:val="005221E7"/>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ADE"/>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5D6"/>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5F4D"/>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951"/>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054"/>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6FE"/>
    <w:rsid w:val="008048D1"/>
    <w:rsid w:val="00804A9E"/>
    <w:rsid w:val="00805091"/>
    <w:rsid w:val="00805F17"/>
    <w:rsid w:val="00806642"/>
    <w:rsid w:val="00811E78"/>
    <w:rsid w:val="00811F87"/>
    <w:rsid w:val="00812F97"/>
    <w:rsid w:val="00812FA4"/>
    <w:rsid w:val="008149F6"/>
    <w:rsid w:val="0081697E"/>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74C"/>
    <w:rsid w:val="00867C48"/>
    <w:rsid w:val="008700D0"/>
    <w:rsid w:val="0087290E"/>
    <w:rsid w:val="00876028"/>
    <w:rsid w:val="00877A05"/>
    <w:rsid w:val="00877F1D"/>
    <w:rsid w:val="00880069"/>
    <w:rsid w:val="00880C90"/>
    <w:rsid w:val="00881138"/>
    <w:rsid w:val="00883AFA"/>
    <w:rsid w:val="0088627F"/>
    <w:rsid w:val="0088718A"/>
    <w:rsid w:val="00887458"/>
    <w:rsid w:val="00891A91"/>
    <w:rsid w:val="00891CCA"/>
    <w:rsid w:val="00892191"/>
    <w:rsid w:val="00895EED"/>
    <w:rsid w:val="00896E56"/>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A08"/>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048E"/>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16AD"/>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232"/>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6B7D"/>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59E"/>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4473"/>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991"/>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10EF"/>
    <w:rsid w:val="00B12412"/>
    <w:rsid w:val="00B126F2"/>
    <w:rsid w:val="00B128B6"/>
    <w:rsid w:val="00B1308A"/>
    <w:rsid w:val="00B16FD2"/>
    <w:rsid w:val="00B1702B"/>
    <w:rsid w:val="00B20A96"/>
    <w:rsid w:val="00B20AE9"/>
    <w:rsid w:val="00B23DB2"/>
    <w:rsid w:val="00B241AF"/>
    <w:rsid w:val="00B30852"/>
    <w:rsid w:val="00B31E2C"/>
    <w:rsid w:val="00B32391"/>
    <w:rsid w:val="00B33C61"/>
    <w:rsid w:val="00B346DC"/>
    <w:rsid w:val="00B352D2"/>
    <w:rsid w:val="00B35536"/>
    <w:rsid w:val="00B357E8"/>
    <w:rsid w:val="00B35A0F"/>
    <w:rsid w:val="00B36BAE"/>
    <w:rsid w:val="00B36DF0"/>
    <w:rsid w:val="00B41674"/>
    <w:rsid w:val="00B416A7"/>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4DDA"/>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E7B92"/>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420A"/>
    <w:rsid w:val="00D46A1C"/>
    <w:rsid w:val="00D52AB1"/>
    <w:rsid w:val="00D55523"/>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24B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0955"/>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POST/DYS/OR/GZ/01128/2026                         </dmsv2SWPP2ObjectNumber>
    <dmsv2SWPP2SumMD5 xmlns="http://schemas.microsoft.com/sharepoint/v3">31a9d600385cc19964cad54d886df26b</dmsv2SWPP2SumMD5>
    <dmsv2BaseMoved xmlns="http://schemas.microsoft.com/sharepoint/v3">false</dmsv2BaseMoved>
    <dmsv2BaseIsSensitive xmlns="http://schemas.microsoft.com/sharepoint/v3">true</dmsv2BaseIsSensitive>
    <dmsv2SWPP2IDSWPP2 xmlns="http://schemas.microsoft.com/sharepoint/v3">712224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24818061</dmsv2BaseClientSystemDocumentID>
    <dmsv2BaseModifiedByID xmlns="http://schemas.microsoft.com/sharepoint/v3">10103255</dmsv2BaseModifiedByID>
    <dmsv2BaseCreatedByID xmlns="http://schemas.microsoft.com/sharepoint/v3">10103255</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FJ3FSM7XJ42E-1652426618-3811</_dlc_DocId>
    <_dlc_DocIdUrl xmlns="a19cb1c7-c5c7-46d4-85ae-d83685407bba">
      <Url>https://swpp2.dms.gkpge.pl/sites/43/_layouts/15/DocIdRedir.aspx?ID=FJ3FSM7XJ42E-1652426618-3811</Url>
      <Description>FJ3FSM7XJ42E-1652426618-3811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066F507E-05AF-4ABB-B1B5-2BE7F77B1B17}"/>
</file>

<file path=customXml/itemProps3.xml><?xml version="1.0" encoding="utf-8"?>
<ds:datastoreItem xmlns:ds="http://schemas.openxmlformats.org/officeDocument/2006/customXml" ds:itemID="{76E9AB33-DFF8-49D1-BCA8-EF668D08B271}">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4AA94AC4-29E3-4A5B-A7F9-C7AB62E861B1}">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229</Words>
  <Characters>1378</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4</cp:revision>
  <cp:lastPrinted>2020-02-27T07:25:00Z</cp:lastPrinted>
  <dcterms:created xsi:type="dcterms:W3CDTF">2026-03-16T11:18:00Z</dcterms:created>
  <dcterms:modified xsi:type="dcterms:W3CDTF">2026-03-31T12:45:00Z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ed8b4f6a-e650-43c8-a0d7-0948bf9908ff</vt:lpwstr>
  </property>
</Properties>
</file>